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064EE01F" w:rsidR="00E82B0C" w:rsidRPr="006F10EA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F10EA">
        <w:rPr>
          <w:i/>
          <w:iCs/>
          <w:color w:val="000000"/>
          <w:sz w:val="18"/>
          <w:szCs w:val="22"/>
        </w:rPr>
        <w:t>Z</w:t>
      </w:r>
      <w:r w:rsidR="00E82B0C" w:rsidRPr="006F10EA">
        <w:rPr>
          <w:i/>
          <w:iCs/>
          <w:color w:val="000000"/>
          <w:sz w:val="18"/>
          <w:szCs w:val="22"/>
        </w:rPr>
        <w:t xml:space="preserve">ałącznik </w:t>
      </w:r>
      <w:r w:rsidRPr="006F10EA">
        <w:rPr>
          <w:i/>
          <w:iCs/>
          <w:color w:val="000000"/>
          <w:sz w:val="18"/>
          <w:szCs w:val="22"/>
        </w:rPr>
        <w:t>n</w:t>
      </w:r>
      <w:r w:rsidR="00E82B0C" w:rsidRPr="006F10EA">
        <w:rPr>
          <w:i/>
          <w:iCs/>
          <w:color w:val="000000"/>
          <w:sz w:val="18"/>
          <w:szCs w:val="22"/>
        </w:rPr>
        <w:t xml:space="preserve">r </w:t>
      </w:r>
      <w:r w:rsidR="004D6F7E" w:rsidRPr="006F10EA">
        <w:rPr>
          <w:i/>
          <w:iCs/>
          <w:color w:val="000000"/>
          <w:sz w:val="18"/>
          <w:szCs w:val="22"/>
        </w:rPr>
        <w:t>7</w:t>
      </w:r>
      <w:r w:rsidRPr="006F10EA">
        <w:rPr>
          <w:i/>
          <w:iCs/>
          <w:color w:val="000000"/>
          <w:sz w:val="18"/>
          <w:szCs w:val="22"/>
        </w:rPr>
        <w:t xml:space="preserve"> do SWZ</w:t>
      </w:r>
      <w:r w:rsidR="009976A4" w:rsidRPr="006F10EA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6095ABEE" w14:textId="77777777" w:rsidR="00005AA7" w:rsidRDefault="00005AA7" w:rsidP="00005AA7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68F1B4FB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1BB8F420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217A3B88" w14:textId="77777777" w:rsidR="00005AA7" w:rsidRDefault="00005AA7" w:rsidP="00005AA7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7D0063DF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2AB4443E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13B16B2D" w14:textId="77777777" w:rsidR="00005AA7" w:rsidRDefault="00005AA7" w:rsidP="00D95825">
      <w:pPr>
        <w:spacing w:line="480" w:lineRule="auto"/>
        <w:rPr>
          <w:b/>
          <w:bCs/>
          <w:color w:val="000000"/>
          <w:sz w:val="21"/>
          <w:szCs w:val="21"/>
        </w:rPr>
      </w:pPr>
    </w:p>
    <w:p w14:paraId="03BCE56A" w14:textId="60AACE18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</w:t>
      </w:r>
      <w:proofErr w:type="spellStart"/>
      <w:r w:rsidRPr="00E74DD0">
        <w:rPr>
          <w:i/>
          <w:sz w:val="16"/>
          <w:szCs w:val="16"/>
        </w:rPr>
        <w:t>CEiDG</w:t>
      </w:r>
      <w:proofErr w:type="spellEnd"/>
      <w:r w:rsidRPr="00E74DD0">
        <w:rPr>
          <w:i/>
          <w:sz w:val="16"/>
          <w:szCs w:val="16"/>
        </w:rPr>
        <w:t>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FA21B4">
      <w:pPr>
        <w:spacing w:after="120"/>
        <w:jc w:val="both"/>
        <w:rPr>
          <w:b/>
          <w:u w:val="single"/>
        </w:rPr>
      </w:pPr>
    </w:p>
    <w:p w14:paraId="459C9818" w14:textId="77777777" w:rsidR="00D95825" w:rsidRPr="00E74DD0" w:rsidRDefault="00D95825" w:rsidP="00FA21B4">
      <w:pPr>
        <w:jc w:val="both"/>
        <w:rPr>
          <w:b/>
          <w:sz w:val="21"/>
          <w:szCs w:val="21"/>
        </w:rPr>
      </w:pPr>
    </w:p>
    <w:p w14:paraId="2383B008" w14:textId="59EA6029" w:rsidR="00D95825" w:rsidRPr="00FA21B4" w:rsidRDefault="00D95825" w:rsidP="00FA21B4">
      <w:pPr>
        <w:tabs>
          <w:tab w:val="center" w:pos="4536"/>
          <w:tab w:val="right" w:pos="9072"/>
        </w:tabs>
        <w:jc w:val="both"/>
        <w:rPr>
          <w:b/>
          <w:bCs/>
          <w:i/>
          <w:sz w:val="21"/>
          <w:szCs w:val="21"/>
          <w:lang w:eastAsia="zh-CN"/>
        </w:rPr>
      </w:pPr>
      <w:r w:rsidRPr="002926A6">
        <w:rPr>
          <w:sz w:val="21"/>
          <w:szCs w:val="21"/>
        </w:rPr>
        <w:t>Na potrzeby postępowania o udzielenie zamówienia publicznego pn.</w:t>
      </w:r>
      <w:r w:rsidR="00EF6F8A" w:rsidRPr="002926A6">
        <w:rPr>
          <w:sz w:val="21"/>
          <w:szCs w:val="21"/>
        </w:rPr>
        <w:t>:</w:t>
      </w:r>
      <w:r w:rsidR="00860A30" w:rsidRPr="002926A6">
        <w:rPr>
          <w:sz w:val="21"/>
          <w:szCs w:val="21"/>
        </w:rPr>
        <w:t xml:space="preserve"> </w:t>
      </w:r>
      <w:r w:rsidR="00C35FF8" w:rsidRPr="00FA21B4">
        <w:rPr>
          <w:b/>
          <w:bCs/>
          <w:i/>
          <w:sz w:val="21"/>
          <w:szCs w:val="21"/>
          <w:lang w:eastAsia="zh-CN"/>
        </w:rPr>
        <w:t xml:space="preserve">Przebudowa dróg w </w:t>
      </w:r>
      <w:proofErr w:type="spellStart"/>
      <w:r w:rsidR="00C35FF8" w:rsidRPr="00FA21B4">
        <w:rPr>
          <w:b/>
          <w:bCs/>
          <w:i/>
          <w:sz w:val="21"/>
          <w:szCs w:val="21"/>
          <w:lang w:eastAsia="zh-CN"/>
        </w:rPr>
        <w:t>msc</w:t>
      </w:r>
      <w:proofErr w:type="spellEnd"/>
      <w:r w:rsidR="00C35FF8" w:rsidRPr="00FA21B4">
        <w:rPr>
          <w:b/>
          <w:bCs/>
          <w:i/>
          <w:sz w:val="21"/>
          <w:szCs w:val="21"/>
          <w:lang w:eastAsia="zh-CN"/>
        </w:rPr>
        <w:t>. Zawidy</w:t>
      </w:r>
      <w:r w:rsidRPr="002926A6">
        <w:rPr>
          <w:sz w:val="21"/>
          <w:szCs w:val="21"/>
        </w:rPr>
        <w:t>, 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</w:t>
      </w:r>
      <w:proofErr w:type="spellStart"/>
      <w:r w:rsidRPr="00E74DD0">
        <w:rPr>
          <w:color w:val="000000"/>
          <w:sz w:val="16"/>
          <w:szCs w:val="16"/>
        </w:rPr>
        <w:t>CEiDG</w:t>
      </w:r>
      <w:proofErr w:type="spellEnd"/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22EDE381" w14:textId="77777777" w:rsidR="00C35FF8" w:rsidRDefault="008C3F08" w:rsidP="00C35FF8">
      <w:pPr>
        <w:tabs>
          <w:tab w:val="center" w:pos="4536"/>
          <w:tab w:val="right" w:pos="9072"/>
        </w:tabs>
        <w:jc w:val="center"/>
        <w:rPr>
          <w:b/>
          <w:bCs/>
          <w:i/>
          <w:sz w:val="16"/>
          <w:szCs w:val="16"/>
          <w:lang w:eastAsia="zh-CN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2926A6">
        <w:rPr>
          <w:color w:val="000000"/>
          <w:sz w:val="22"/>
          <w:szCs w:val="22"/>
        </w:rPr>
        <w:t>.:</w:t>
      </w:r>
      <w:r w:rsidR="008C2299" w:rsidRPr="002926A6">
        <w:rPr>
          <w:color w:val="000000"/>
          <w:sz w:val="22"/>
          <w:szCs w:val="22"/>
        </w:rPr>
        <w:t xml:space="preserve"> </w:t>
      </w:r>
      <w:r w:rsidR="00C35FF8" w:rsidRPr="00FA21B4">
        <w:rPr>
          <w:b/>
          <w:bCs/>
          <w:i/>
          <w:sz w:val="21"/>
          <w:szCs w:val="21"/>
          <w:lang w:eastAsia="zh-CN"/>
        </w:rPr>
        <w:t xml:space="preserve">Przebudowa dróg w </w:t>
      </w:r>
      <w:proofErr w:type="spellStart"/>
      <w:r w:rsidR="00C35FF8" w:rsidRPr="00FA21B4">
        <w:rPr>
          <w:b/>
          <w:bCs/>
          <w:i/>
          <w:sz w:val="21"/>
          <w:szCs w:val="21"/>
          <w:lang w:eastAsia="zh-CN"/>
        </w:rPr>
        <w:t>msc</w:t>
      </w:r>
      <w:proofErr w:type="spellEnd"/>
      <w:r w:rsidR="00C35FF8" w:rsidRPr="00FA21B4">
        <w:rPr>
          <w:b/>
          <w:bCs/>
          <w:i/>
          <w:sz w:val="21"/>
          <w:szCs w:val="21"/>
          <w:lang w:eastAsia="zh-CN"/>
        </w:rPr>
        <w:t>. Zawidy</w:t>
      </w:r>
    </w:p>
    <w:p w14:paraId="3AFFB91C" w14:textId="1B3D809E" w:rsidR="008C3F08" w:rsidRPr="00EF6F8A" w:rsidRDefault="008C3F08" w:rsidP="00C35FF8">
      <w:pPr>
        <w:tabs>
          <w:tab w:val="center" w:pos="4536"/>
          <w:tab w:val="right" w:pos="9072"/>
        </w:tabs>
        <w:jc w:val="both"/>
        <w:rPr>
          <w:rFonts w:eastAsia="Calibri"/>
          <w:bCs/>
          <w:sz w:val="22"/>
          <w:szCs w:val="22"/>
          <w:lang w:eastAsia="en-US"/>
        </w:rPr>
      </w:pP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lastRenderedPageBreak/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37FD1FC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E74DD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E74DD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EF6F8A">
        <w:rPr>
          <w:i/>
          <w:iCs/>
          <w:color w:val="000000"/>
          <w:sz w:val="20"/>
          <w:szCs w:val="20"/>
        </w:rPr>
        <w:t>2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860A30">
        <w:rPr>
          <w:b/>
          <w:sz w:val="20"/>
          <w:szCs w:val="20"/>
        </w:rPr>
        <w:t>ne</w:t>
      </w:r>
      <w:proofErr w:type="spellEnd"/>
      <w:r w:rsidRPr="00860A30">
        <w:rPr>
          <w:b/>
          <w:sz w:val="20"/>
          <w:szCs w:val="20"/>
        </w:rPr>
        <w:t xml:space="preserve">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0008F" w14:textId="77777777" w:rsidR="00993B7F" w:rsidRDefault="00993B7F">
      <w:r>
        <w:separator/>
      </w:r>
    </w:p>
  </w:endnote>
  <w:endnote w:type="continuationSeparator" w:id="0">
    <w:p w14:paraId="45B12492" w14:textId="77777777" w:rsidR="00993B7F" w:rsidRDefault="0099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928D" w14:textId="77777777" w:rsidR="00005AA7" w:rsidRDefault="00005A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66F6E" w14:textId="77777777" w:rsidR="00993B7F" w:rsidRDefault="00993B7F">
      <w:r>
        <w:separator/>
      </w:r>
    </w:p>
  </w:footnote>
  <w:footnote w:type="continuationSeparator" w:id="0">
    <w:p w14:paraId="5F86B026" w14:textId="77777777" w:rsidR="00993B7F" w:rsidRDefault="00993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F8E3" w14:textId="77777777" w:rsidR="00005AA7" w:rsidRDefault="00005A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6E417" w14:textId="77777777" w:rsidR="00005AA7" w:rsidRDefault="00005A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9058" w14:textId="77777777" w:rsidR="00005AA7" w:rsidRDefault="00005AA7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</w:p>
  <w:p w14:paraId="11F32644" w14:textId="4167F54E" w:rsidR="003A4318" w:rsidRPr="00005AA7" w:rsidRDefault="003A4318" w:rsidP="00005AA7">
    <w:pPr>
      <w:tabs>
        <w:tab w:val="center" w:pos="4536"/>
        <w:tab w:val="right" w:pos="9072"/>
      </w:tabs>
      <w:suppressAutoHyphens/>
      <w:jc w:val="center"/>
      <w:rPr>
        <w:i/>
        <w:sz w:val="16"/>
        <w:szCs w:val="16"/>
        <w:lang w:eastAsia="zh-CN"/>
      </w:rPr>
    </w:pPr>
    <w:r w:rsidRPr="003A4318">
      <w:rPr>
        <w:i/>
        <w:sz w:val="16"/>
        <w:szCs w:val="16"/>
        <w:lang w:eastAsia="zh-CN"/>
      </w:rPr>
      <w:t>TB-ZP.271.1</w:t>
    </w:r>
    <w:r w:rsidR="00C35FF8">
      <w:rPr>
        <w:i/>
        <w:sz w:val="16"/>
        <w:szCs w:val="16"/>
        <w:lang w:eastAsia="zh-CN"/>
      </w:rPr>
      <w:t>7</w:t>
    </w:r>
    <w:r w:rsidRPr="003A4318">
      <w:rPr>
        <w:i/>
        <w:sz w:val="16"/>
        <w:szCs w:val="16"/>
        <w:lang w:eastAsia="zh-CN"/>
      </w:rPr>
      <w:t>.2022</w:t>
    </w:r>
  </w:p>
  <w:p w14:paraId="4D63B2A1" w14:textId="77777777" w:rsidR="00C35FF8" w:rsidRDefault="00C35FF8" w:rsidP="00C35FF8">
    <w:pPr>
      <w:tabs>
        <w:tab w:val="center" w:pos="4536"/>
        <w:tab w:val="right" w:pos="9072"/>
      </w:tabs>
      <w:jc w:val="center"/>
      <w:rPr>
        <w:b/>
        <w:bCs/>
        <w:i/>
        <w:sz w:val="16"/>
        <w:szCs w:val="16"/>
        <w:lang w:eastAsia="zh-CN"/>
      </w:rPr>
    </w:pPr>
    <w:r>
      <w:rPr>
        <w:b/>
        <w:bCs/>
        <w:i/>
        <w:sz w:val="16"/>
        <w:szCs w:val="16"/>
        <w:lang w:eastAsia="zh-CN"/>
      </w:rPr>
      <w:t xml:space="preserve">Przebudowa dróg w </w:t>
    </w:r>
    <w:proofErr w:type="spellStart"/>
    <w:r>
      <w:rPr>
        <w:b/>
        <w:bCs/>
        <w:i/>
        <w:sz w:val="16"/>
        <w:szCs w:val="16"/>
        <w:lang w:eastAsia="zh-CN"/>
      </w:rPr>
      <w:t>msc</w:t>
    </w:r>
    <w:proofErr w:type="spellEnd"/>
    <w:r>
      <w:rPr>
        <w:b/>
        <w:bCs/>
        <w:i/>
        <w:sz w:val="16"/>
        <w:szCs w:val="16"/>
        <w:lang w:eastAsia="zh-CN"/>
      </w:rPr>
      <w:t>. Zawidy</w:t>
    </w:r>
  </w:p>
  <w:p w14:paraId="625DB1AF" w14:textId="5A9341CE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AFB68FE"/>
    <w:multiLevelType w:val="hybridMultilevel"/>
    <w:tmpl w:val="919A688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5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6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2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4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5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6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70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2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4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8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9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C1613FD"/>
    <w:multiLevelType w:val="hybridMultilevel"/>
    <w:tmpl w:val="0C4C0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5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6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5"/>
  </w:num>
  <w:num w:numId="2" w16cid:durableId="724721251">
    <w:abstractNumId w:val="92"/>
  </w:num>
  <w:num w:numId="3" w16cid:durableId="1625115073">
    <w:abstractNumId w:val="35"/>
  </w:num>
  <w:num w:numId="4" w16cid:durableId="234584876">
    <w:abstractNumId w:val="63"/>
  </w:num>
  <w:num w:numId="5" w16cid:durableId="2014528265">
    <w:abstractNumId w:val="74"/>
  </w:num>
  <w:num w:numId="6" w16cid:durableId="1824812697">
    <w:abstractNumId w:val="90"/>
  </w:num>
  <w:num w:numId="7" w16cid:durableId="1480226152">
    <w:abstractNumId w:val="79"/>
  </w:num>
  <w:num w:numId="8" w16cid:durableId="1165441564">
    <w:abstractNumId w:val="53"/>
  </w:num>
  <w:num w:numId="9" w16cid:durableId="993021906">
    <w:abstractNumId w:val="68"/>
  </w:num>
  <w:num w:numId="10" w16cid:durableId="2062897077">
    <w:abstractNumId w:val="67"/>
  </w:num>
  <w:num w:numId="11" w16cid:durableId="1204908252">
    <w:abstractNumId w:val="50"/>
  </w:num>
  <w:num w:numId="12" w16cid:durableId="620068050">
    <w:abstractNumId w:val="38"/>
  </w:num>
  <w:num w:numId="13" w16cid:durableId="1578133013">
    <w:abstractNumId w:val="52"/>
  </w:num>
  <w:num w:numId="14" w16cid:durableId="195630892">
    <w:abstractNumId w:val="61"/>
  </w:num>
  <w:num w:numId="15" w16cid:durableId="1382560478">
    <w:abstractNumId w:val="73"/>
  </w:num>
  <w:num w:numId="16" w16cid:durableId="51269391">
    <w:abstractNumId w:val="54"/>
  </w:num>
  <w:num w:numId="17" w16cid:durableId="2088770918">
    <w:abstractNumId w:val="45"/>
  </w:num>
  <w:num w:numId="18" w16cid:durableId="1082801779">
    <w:abstractNumId w:val="32"/>
  </w:num>
  <w:num w:numId="19" w16cid:durableId="306205782">
    <w:abstractNumId w:val="83"/>
  </w:num>
  <w:num w:numId="20" w16cid:durableId="1401557419">
    <w:abstractNumId w:val="31"/>
  </w:num>
  <w:num w:numId="21" w16cid:durableId="1640722746">
    <w:abstractNumId w:val="76"/>
  </w:num>
  <w:num w:numId="22" w16cid:durableId="1757049228">
    <w:abstractNumId w:val="86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5"/>
  </w:num>
  <w:num w:numId="26" w16cid:durableId="703867309">
    <w:abstractNumId w:val="80"/>
  </w:num>
  <w:num w:numId="27" w16cid:durableId="477301738">
    <w:abstractNumId w:val="56"/>
  </w:num>
  <w:num w:numId="28" w16cid:durableId="320083664">
    <w:abstractNumId w:val="62"/>
  </w:num>
  <w:num w:numId="29" w16cid:durableId="1926378353">
    <w:abstractNumId w:val="33"/>
  </w:num>
  <w:num w:numId="30" w16cid:durableId="1472484607">
    <w:abstractNumId w:val="93"/>
  </w:num>
  <w:num w:numId="31" w16cid:durableId="2134590910">
    <w:abstractNumId w:val="46"/>
  </w:num>
  <w:num w:numId="32" w16cid:durableId="1686636632">
    <w:abstractNumId w:val="89"/>
  </w:num>
  <w:num w:numId="33" w16cid:durableId="1219977251">
    <w:abstractNumId w:val="64"/>
  </w:num>
  <w:num w:numId="34" w16cid:durableId="1334455709">
    <w:abstractNumId w:val="43"/>
  </w:num>
  <w:num w:numId="35" w16cid:durableId="1255358491">
    <w:abstractNumId w:val="57"/>
  </w:num>
  <w:num w:numId="36" w16cid:durableId="1792742216">
    <w:abstractNumId w:val="71"/>
  </w:num>
  <w:num w:numId="37" w16cid:durableId="389496524">
    <w:abstractNumId w:val="87"/>
  </w:num>
  <w:num w:numId="38" w16cid:durableId="640159572">
    <w:abstractNumId w:val="30"/>
  </w:num>
  <w:num w:numId="39" w16cid:durableId="1915041770">
    <w:abstractNumId w:val="69"/>
  </w:num>
  <w:num w:numId="40" w16cid:durableId="1495342147">
    <w:abstractNumId w:val="51"/>
  </w:num>
  <w:num w:numId="41" w16cid:durableId="287778140">
    <w:abstractNumId w:val="44"/>
  </w:num>
  <w:num w:numId="42" w16cid:durableId="1659730892">
    <w:abstractNumId w:val="91"/>
  </w:num>
  <w:num w:numId="43" w16cid:durableId="337541395">
    <w:abstractNumId w:val="37"/>
  </w:num>
  <w:num w:numId="44" w16cid:durableId="1808429806">
    <w:abstractNumId w:val="49"/>
  </w:num>
  <w:num w:numId="45" w16cid:durableId="1613123575">
    <w:abstractNumId w:val="59"/>
  </w:num>
  <w:num w:numId="46" w16cid:durableId="1261141893">
    <w:abstractNumId w:val="72"/>
  </w:num>
  <w:num w:numId="47" w16cid:durableId="256913229">
    <w:abstractNumId w:val="65"/>
  </w:num>
  <w:num w:numId="48" w16cid:durableId="316767517">
    <w:abstractNumId w:val="88"/>
  </w:num>
  <w:num w:numId="49" w16cid:durableId="1790665125">
    <w:abstractNumId w:val="84"/>
  </w:num>
  <w:num w:numId="50" w16cid:durableId="100229175">
    <w:abstractNumId w:val="66"/>
  </w:num>
  <w:num w:numId="51" w16cid:durableId="1280991293">
    <w:abstractNumId w:val="40"/>
  </w:num>
  <w:num w:numId="52" w16cid:durableId="654456762">
    <w:abstractNumId w:val="78"/>
  </w:num>
  <w:num w:numId="53" w16cid:durableId="1296445688">
    <w:abstractNumId w:val="77"/>
  </w:num>
  <w:num w:numId="54" w16cid:durableId="1744835475">
    <w:abstractNumId w:val="94"/>
  </w:num>
  <w:num w:numId="55" w16cid:durableId="1218667620">
    <w:abstractNumId w:val="36"/>
  </w:num>
  <w:num w:numId="56" w16cid:durableId="1880894025">
    <w:abstractNumId w:val="47"/>
  </w:num>
  <w:num w:numId="57" w16cid:durableId="1361858282">
    <w:abstractNumId w:val="42"/>
  </w:num>
  <w:num w:numId="58" w16cid:durableId="190455926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38031989">
    <w:abstractNumId w:val="81"/>
  </w:num>
  <w:num w:numId="60" w16cid:durableId="1030571027">
    <w:abstractNumId w:val="3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5AA7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05CE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6A6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318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0EA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231B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4A6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3B7F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1D73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0ED7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5FF8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21B4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3874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27</cp:revision>
  <cp:lastPrinted>2021-05-19T08:45:00Z</cp:lastPrinted>
  <dcterms:created xsi:type="dcterms:W3CDTF">2021-04-30T10:05:00Z</dcterms:created>
  <dcterms:modified xsi:type="dcterms:W3CDTF">2022-10-04T09:38:00Z</dcterms:modified>
</cp:coreProperties>
</file>